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5E" w:rsidRPr="006E0B5E" w:rsidRDefault="006E0B5E" w:rsidP="006E0B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5B7D" w:rsidRDefault="00C15B7D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15B7D" w:rsidRDefault="00C15B7D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0B5E" w:rsidRPr="00A23740" w:rsidRDefault="006E0B5E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ПИСЬМО (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WRITING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  <w:r w:rsidR="003842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</w:t>
      </w:r>
      <w:r w:rsidR="00384276" w:rsidRPr="003842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7-8</w:t>
      </w:r>
      <w:r w:rsid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классы Школьный этап</w:t>
      </w:r>
      <w:r w:rsidR="0023760A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:rsidR="0023760A" w:rsidRPr="00A23740" w:rsidRDefault="0023760A" w:rsidP="00237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7152C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выполнение данного вида задания отводится </w:t>
      </w:r>
      <w:r w:rsid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40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мину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т. </w:t>
      </w:r>
    </w:p>
    <w:p w:rsidR="0017152C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Максимальное количество баллов</w:t>
      </w:r>
      <w:r w:rsidR="001715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</w:t>
      </w:r>
      <w:r w:rsidR="00C15B7D"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7152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E0B5E" w:rsidRPr="00A23740" w:rsidRDefault="006E0B5E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Задание оценивается по Критериям оценивания письма, которые выдаются вместе с заданиями.  Письмо должно содержать:  </w:t>
      </w:r>
      <w:r w:rsid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180-200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слов.</w:t>
      </w:r>
    </w:p>
    <w:p w:rsidR="00C15B7D" w:rsidRPr="00A23740" w:rsidRDefault="00C15B7D" w:rsidP="006E0B5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Шкала критериев оценивания заданий в разделе «Письменная речь»</w:t>
      </w:r>
    </w:p>
    <w:p w:rsidR="00C15B7D" w:rsidRPr="00A23740" w:rsidRDefault="00384276" w:rsidP="006E0B5E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7-8</w:t>
      </w:r>
      <w:r w:rsidR="00C15B7D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классы «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Review</w:t>
      </w:r>
      <w:r w:rsidR="00C15B7D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Максимальное количество баллов: </w:t>
      </w:r>
      <w:r w:rsidR="00C15B7D"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10</w:t>
      </w:r>
    </w:p>
    <w:p w:rsidR="00F076D4" w:rsidRPr="00A23740" w:rsidRDefault="00F076D4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D34B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Внимание! При оценке 0 по критерию "Содержание" выставляется общая оценка 0.</w:t>
      </w:r>
    </w:p>
    <w:p w:rsidR="006E0B5E" w:rsidRPr="00A23740" w:rsidRDefault="006E0B5E" w:rsidP="006E0B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7116" w:type="dxa"/>
        <w:tblInd w:w="-1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1"/>
        <w:gridCol w:w="15"/>
        <w:gridCol w:w="5162"/>
        <w:gridCol w:w="3106"/>
        <w:gridCol w:w="2485"/>
        <w:gridCol w:w="2289"/>
        <w:gridCol w:w="15"/>
        <w:gridCol w:w="2263"/>
      </w:tblGrid>
      <w:tr w:rsidR="006E0B5E" w:rsidRPr="00A23740" w:rsidTr="00F076D4">
        <w:trPr>
          <w:cantSplit/>
          <w:trHeight w:val="277"/>
        </w:trPr>
        <w:tc>
          <w:tcPr>
            <w:tcW w:w="17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БАЛЛЫ</w:t>
            </w:r>
          </w:p>
          <w:p w:rsidR="006E0B5E" w:rsidRPr="00A23740" w:rsidRDefault="00C15B7D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за содержание </w:t>
            </w:r>
            <w:proofErr w:type="gramStart"/>
            <w:r w:rsidR="006E0B5E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письменного</w:t>
            </w:r>
            <w:proofErr w:type="gramEnd"/>
          </w:p>
          <w:p w:rsidR="006E0B5E" w:rsidRPr="00A23740" w:rsidRDefault="006E0B5E" w:rsidP="00F076D4">
            <w:pPr>
              <w:keepNext/>
              <w:numPr>
                <w:ilvl w:val="1"/>
                <w:numId w:val="1"/>
              </w:numPr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высказывания)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162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</w:tcPr>
          <w:p w:rsidR="006E0B5E" w:rsidRPr="00A23740" w:rsidRDefault="006E0B5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СОДЕРЖАНИЕ</w:t>
            </w:r>
            <w:r w:rsidR="001F132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максимум 5 баллов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789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6E0B5E" w:rsidRPr="00A23740" w:rsidRDefault="006E0B5E" w:rsidP="00F076D4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ОФОРМЛЕНИЕ максимум </w:t>
            </w:r>
            <w:r w:rsidR="001F132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5 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баллов</w:t>
            </w:r>
          </w:p>
          <w:p w:rsidR="006E0B5E" w:rsidRPr="00A23740" w:rsidRDefault="006E0B5E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Общая итоговаяоценка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  <w:tc>
          <w:tcPr>
            <w:tcW w:w="226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6E0B5E" w:rsidRPr="00A23740" w:rsidRDefault="006E0B5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144"/>
        </w:trPr>
        <w:tc>
          <w:tcPr>
            <w:tcW w:w="17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162" w:type="dxa"/>
            <w:vMerge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Лексика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Грамматика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Орфография и пунктуация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1  балл)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144"/>
        </w:trPr>
        <w:tc>
          <w:tcPr>
            <w:tcW w:w="1796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5 баллов</w:t>
            </w:r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23760A" w:rsidRDefault="00384276" w:rsidP="00A23740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введение.</w:t>
            </w:r>
          </w:p>
          <w:p w:rsidR="00384276" w:rsidRPr="00384276" w:rsidRDefault="00384276" w:rsidP="0038427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Review</w:t>
            </w:r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участника </w:t>
            </w:r>
            <w:proofErr w:type="gramStart"/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написан </w:t>
            </w:r>
            <w:r w:rsidR="00A23740"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</w:t>
            </w:r>
            <w:proofErr w:type="gramEnd"/>
            <w:r w:rsidR="00A23740"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соответствующем заданию стиле</w:t>
            </w:r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84276" w:rsidRPr="00384276" w:rsidRDefault="00384276" w:rsidP="0038427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описал музыкальное событие.</w:t>
            </w:r>
          </w:p>
          <w:p w:rsidR="00384276" w:rsidRPr="00384276" w:rsidRDefault="00384276" w:rsidP="0038427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дал комментарии о музыкантах/певцах.</w:t>
            </w:r>
          </w:p>
          <w:p w:rsidR="00384276" w:rsidRPr="00384276" w:rsidRDefault="00384276" w:rsidP="00384276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Участник ответил 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почему бы он рекомендовал это музыкальное событие другим людям. </w:t>
            </w:r>
          </w:p>
          <w:p w:rsidR="00D34B75" w:rsidRPr="00384276" w:rsidRDefault="00D34B75" w:rsidP="003842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3842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более чем на 10% 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лексического оформления.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балла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грамматического оформления.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3685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4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A23740" w:rsidRDefault="00D34B75" w:rsidP="00A237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Однако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нет одного из аспектов. Или 2 аспекта </w:t>
            </w:r>
            <w:proofErr w:type="gramStart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</w:t>
            </w:r>
          </w:p>
          <w:p w:rsidR="00D34B75" w:rsidRPr="00A23740" w:rsidRDefault="00D34B75" w:rsidP="00A237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заданному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либо отклоняется  от заданного не более чем на 20% 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незначительные (негрубые) лексические ошибки, не 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структур.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незначительные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(негрубые) грамматические ошибки, не затрудняющие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1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уверенное владение навыками орфографии и пунктуации.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могут быть 1-2 орфографически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 ошибки</w:t>
            </w:r>
            <w:r w:rsidR="00D34B75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В работе могут быть 1-2 пунктуационные ошибки, не затрудняющие понимание.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2392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3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A237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 целом выполнена, однако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нет 2 аспектов, или 3аспекта </w:t>
            </w:r>
            <w:proofErr w:type="gramStart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 </w:t>
            </w:r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заданному, либо отклоняется  от заданного не более чем на 20% (в сторону увеличения – больше 84 слов либо уменьшения </w:t>
            </w:r>
            <w:proofErr w:type="gramStart"/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–м</w:t>
            </w:r>
            <w:proofErr w:type="gramEnd"/>
            <w:r w:rsidR="001A752E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еньше 40 слов).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34B75" w:rsidRPr="00A23740" w:rsidTr="00F076D4">
        <w:trPr>
          <w:gridAfter w:val="2"/>
          <w:wAfter w:w="2278" w:type="dxa"/>
          <w:cantSplit/>
          <w:trHeight w:val="2997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2 балла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частично, имеются отдельные нарушения целостности содержания.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Коммуникативная задача выполнена не полностью –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 аспекта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отсутствует либо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аспекта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раскрыты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полностью.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Или: Объем работы менее 60%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крайне ограниченный словарный запас  и /или в рассказе имеются многочисленные ошибки (более 5) в употреблении лексики, в том числе затрудняющие понимание текста.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D34B75" w:rsidRPr="00A23740" w:rsidRDefault="00F076D4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многочисленные ошибки (более 6) в разных разделах грамматики, в том числе затрудняющие его понимание.</w:t>
            </w:r>
          </w:p>
        </w:tc>
        <w:tc>
          <w:tcPr>
            <w:tcW w:w="2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</w:t>
            </w:r>
            <w:r w:rsidR="00D34B75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</w:t>
            </w: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ов</w:t>
            </w: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</w:t>
            </w:r>
            <w:r w:rsidR="00F076D4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 присутствуют орфографические (более 3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 и/или пунктуационные ошибки (3-4), которые не затрудняют общего понимания текста.</w:t>
            </w:r>
          </w:p>
        </w:tc>
      </w:tr>
      <w:tr w:rsidR="00D34B75" w:rsidRPr="00A23740" w:rsidTr="00F076D4">
        <w:trPr>
          <w:gridAfter w:val="2"/>
          <w:wAfter w:w="2278" w:type="dxa"/>
          <w:cantSplit/>
          <w:trHeight w:val="1609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4B75" w:rsidRPr="00A23740" w:rsidRDefault="00D34B75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недостаточно, имеются отдельные нарушения целостности содержания.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выполнена не полностью –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4 а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спекта отсутствует либо </w:t>
            </w:r>
            <w:r w:rsid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все 5 аспектов 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раскрыты не полностью. </w:t>
            </w:r>
          </w:p>
          <w:p w:rsidR="001A752E" w:rsidRPr="00A23740" w:rsidRDefault="001A752E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D34B75" w:rsidRPr="00A23740" w:rsidRDefault="00D34B75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Или: Объем менее 50%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34B75" w:rsidRPr="00A23740" w:rsidRDefault="00D34B75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076D4" w:rsidRPr="00A23740" w:rsidTr="00F076D4">
        <w:trPr>
          <w:gridAfter w:val="5"/>
          <w:wAfter w:w="10158" w:type="dxa"/>
          <w:cantSplit/>
          <w:trHeight w:val="2586"/>
        </w:trPr>
        <w:tc>
          <w:tcPr>
            <w:tcW w:w="17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0 баллов</w:t>
            </w:r>
          </w:p>
        </w:tc>
        <w:tc>
          <w:tcPr>
            <w:tcW w:w="5177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6D4" w:rsidRPr="00A23740" w:rsidRDefault="00F076D4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 письменных текстов менее 40%, цели и задачи коммуникативного задания не достигнуты.</w:t>
            </w:r>
          </w:p>
        </w:tc>
      </w:tr>
    </w:tbl>
    <w:p w:rsidR="006E0B5E" w:rsidRPr="00A23740" w:rsidRDefault="00F076D4" w:rsidP="00D34B7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6E0B5E" w:rsidRDefault="006E0B5E" w:rsidP="006E0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E0B5E" w:rsidRPr="006E0B5E" w:rsidSect="006E0B5E">
          <w:pgSz w:w="16838" w:h="11906" w:orient="landscape"/>
          <w:pgMar w:top="843" w:right="820" w:bottom="843" w:left="1134" w:header="567" w:footer="567" w:gutter="0"/>
          <w:cols w:space="720"/>
        </w:sectPr>
      </w:pPr>
    </w:p>
    <w:p w:rsidR="00840A5B" w:rsidRPr="006E0B5E" w:rsidRDefault="00840A5B" w:rsidP="0023760A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840A5B" w:rsidRPr="006E0B5E" w:rsidSect="001F13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697"/>
    <w:rsid w:val="0017152C"/>
    <w:rsid w:val="001A752E"/>
    <w:rsid w:val="001F1329"/>
    <w:rsid w:val="0023760A"/>
    <w:rsid w:val="002C3B68"/>
    <w:rsid w:val="003728A2"/>
    <w:rsid w:val="0038314A"/>
    <w:rsid w:val="00384276"/>
    <w:rsid w:val="004A228F"/>
    <w:rsid w:val="00506DF0"/>
    <w:rsid w:val="00551D3C"/>
    <w:rsid w:val="006425E9"/>
    <w:rsid w:val="006E0B5E"/>
    <w:rsid w:val="00701354"/>
    <w:rsid w:val="00766C2E"/>
    <w:rsid w:val="00840A5B"/>
    <w:rsid w:val="008657C3"/>
    <w:rsid w:val="008944BD"/>
    <w:rsid w:val="00954841"/>
    <w:rsid w:val="00A23740"/>
    <w:rsid w:val="00A44EE3"/>
    <w:rsid w:val="00A46697"/>
    <w:rsid w:val="00B4550C"/>
    <w:rsid w:val="00B73D61"/>
    <w:rsid w:val="00C15B7D"/>
    <w:rsid w:val="00D34B75"/>
    <w:rsid w:val="00F076D4"/>
    <w:rsid w:val="00FA0D4C"/>
    <w:rsid w:val="00FC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Litsey2</dc:creator>
  <cp:lastModifiedBy>Лена</cp:lastModifiedBy>
  <cp:revision>3</cp:revision>
  <dcterms:created xsi:type="dcterms:W3CDTF">2017-09-28T07:40:00Z</dcterms:created>
  <dcterms:modified xsi:type="dcterms:W3CDTF">2017-09-28T17:30:00Z</dcterms:modified>
</cp:coreProperties>
</file>